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65561" w14:textId="77777777" w:rsidR="00C92F20" w:rsidRPr="00266AA3" w:rsidRDefault="00C92F20">
      <w:pPr>
        <w:ind w:left="3208" w:right="3246"/>
        <w:jc w:val="center"/>
        <w:rPr>
          <w:rFonts w:asciiTheme="minorHAnsi" w:hAnsiTheme="minorHAnsi" w:cstheme="minorHAnsi"/>
          <w:sz w:val="22"/>
          <w:szCs w:val="22"/>
        </w:rPr>
      </w:pPr>
      <w:r w:rsidRPr="00266AA3">
        <w:rPr>
          <w:rFonts w:asciiTheme="minorHAnsi" w:hAnsiTheme="minorHAnsi" w:cstheme="minorHAnsi"/>
          <w:sz w:val="22"/>
          <w:szCs w:val="22"/>
        </w:rPr>
        <w:t>Emmanuel Brady</w:t>
      </w:r>
    </w:p>
    <w:p w14:paraId="050E13A4" w14:textId="6D4D9913" w:rsidR="006350DD" w:rsidRPr="00266AA3" w:rsidRDefault="000C71DD">
      <w:pPr>
        <w:ind w:left="3208" w:right="324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8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266AA3">
        <w:rPr>
          <w:rFonts w:asciiTheme="minorHAnsi" w:eastAsia="Arial" w:hAnsiTheme="minorHAnsi" w:cstheme="minorHAnsi"/>
          <w:sz w:val="22"/>
          <w:szCs w:val="22"/>
        </w:rPr>
        <w:t>8 H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St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–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z w:val="22"/>
          <w:szCs w:val="22"/>
        </w:rPr>
        <w:t>d,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J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00000</w:t>
      </w:r>
    </w:p>
    <w:p w14:paraId="08143CF8" w14:textId="70447425" w:rsidR="006350DD" w:rsidRPr="00266AA3" w:rsidRDefault="000C71DD">
      <w:pPr>
        <w:spacing w:line="240" w:lineRule="exact"/>
        <w:ind w:left="2466" w:right="250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66AA3">
        <w:rPr>
          <w:rFonts w:asciiTheme="minorHAnsi" w:eastAsia="Arial" w:hAnsiTheme="minorHAnsi" w:cstheme="minorHAnsi"/>
          <w:sz w:val="22"/>
          <w:szCs w:val="22"/>
        </w:rPr>
        <w:t>:</w:t>
      </w:r>
      <w:r w:rsidRPr="00266AA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609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z w:val="22"/>
          <w:szCs w:val="22"/>
        </w:rPr>
        <w:t>111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z w:val="22"/>
          <w:szCs w:val="22"/>
        </w:rPr>
        <w:t>1111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</w:p>
    <w:p w14:paraId="6EDB5C1B" w14:textId="77777777" w:rsidR="006350DD" w:rsidRPr="00266AA3" w:rsidRDefault="006350DD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70696A39" w14:textId="77777777" w:rsidR="006350DD" w:rsidRPr="00266AA3" w:rsidRDefault="000C71D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EC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171CF4A3" w14:textId="77777777" w:rsidR="006350DD" w:rsidRPr="00266AA3" w:rsidRDefault="000C71DD">
      <w:pPr>
        <w:spacing w:before="8" w:line="240" w:lineRule="exact"/>
        <w:ind w:left="100" w:right="1502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use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y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66AA3">
        <w:rPr>
          <w:rFonts w:asciiTheme="minorHAnsi" w:eastAsia="Arial" w:hAnsiTheme="minorHAnsi" w:cstheme="minorHAnsi"/>
          <w:sz w:val="22"/>
          <w:szCs w:val="22"/>
        </w:rPr>
        <w:t>cal a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266AA3">
        <w:rPr>
          <w:rFonts w:asciiTheme="minorHAnsi" w:eastAsia="Arial" w:hAnsiTheme="minorHAnsi" w:cstheme="minorHAnsi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66AA3">
        <w:rPr>
          <w:rFonts w:asciiTheme="minorHAnsi" w:eastAsia="Arial" w:hAnsiTheme="minorHAnsi" w:cstheme="minorHAnsi"/>
          <w:sz w:val="22"/>
          <w:szCs w:val="22"/>
        </w:rPr>
        <w:t>er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66AA3">
        <w:rPr>
          <w:rFonts w:asciiTheme="minorHAnsi" w:eastAsia="Arial" w:hAnsiTheme="minorHAnsi" w:cstheme="minorHAnsi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266AA3">
        <w:rPr>
          <w:rFonts w:asciiTheme="minorHAnsi" w:eastAsia="Arial" w:hAnsiTheme="minorHAnsi" w:cstheme="minorHAnsi"/>
          <w:sz w:val="22"/>
          <w:szCs w:val="22"/>
        </w:rPr>
        <w:t>u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y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t care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pro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de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ef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t 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66AA3">
        <w:rPr>
          <w:rFonts w:asciiTheme="minorHAnsi" w:eastAsia="Arial" w:hAnsiTheme="minorHAnsi" w:cstheme="minorHAnsi"/>
          <w:sz w:val="22"/>
          <w:szCs w:val="22"/>
        </w:rPr>
        <w:t>e s</w:t>
      </w:r>
      <w:r w:rsidRPr="00266AA3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266AA3">
        <w:rPr>
          <w:rFonts w:asciiTheme="minorHAnsi" w:eastAsia="Arial" w:hAnsiTheme="minorHAnsi" w:cstheme="minorHAnsi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66AA3">
        <w:rPr>
          <w:rFonts w:asciiTheme="minorHAnsi" w:eastAsia="Arial" w:hAnsiTheme="minorHAnsi" w:cstheme="minorHAnsi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ort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he</w:t>
      </w:r>
      <w:r w:rsidRPr="00266AA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266AA3">
        <w:rPr>
          <w:rFonts w:asciiTheme="minorHAnsi" w:eastAsia="Arial" w:hAnsiTheme="minorHAnsi" w:cstheme="minorHAnsi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z w:val="22"/>
          <w:szCs w:val="22"/>
        </w:rPr>
        <w:t>f</w:t>
      </w:r>
      <w:r w:rsidRPr="00266AA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Jo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z w:val="22"/>
          <w:szCs w:val="22"/>
        </w:rPr>
        <w:t>on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>.</w:t>
      </w:r>
    </w:p>
    <w:p w14:paraId="4CE1C24B" w14:textId="77777777" w:rsidR="006350DD" w:rsidRPr="00266AA3" w:rsidRDefault="006350DD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BE7901D" w14:textId="77777777" w:rsidR="006350DD" w:rsidRPr="00266AA3" w:rsidRDefault="000C71D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LINI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L S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D906C58" w14:textId="77777777" w:rsidR="006350DD" w:rsidRPr="00266AA3" w:rsidRDefault="000C71D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al s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66AA3">
        <w:rPr>
          <w:rFonts w:asciiTheme="minorHAnsi" w:eastAsia="Arial" w:hAnsiTheme="minorHAnsi" w:cstheme="minorHAnsi"/>
          <w:sz w:val="22"/>
          <w:szCs w:val="22"/>
        </w:rPr>
        <w:t>ns</w:t>
      </w:r>
    </w:p>
    <w:p w14:paraId="38995492" w14:textId="77777777" w:rsidR="006350DD" w:rsidRPr="00266AA3" w:rsidRDefault="000C71D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66AA3">
        <w:rPr>
          <w:rFonts w:asciiTheme="minorHAnsi" w:eastAsia="Arial" w:hAnsiTheme="minorHAnsi" w:cstheme="minorHAnsi"/>
          <w:sz w:val="22"/>
          <w:szCs w:val="22"/>
        </w:rPr>
        <w:t>ot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y</w:t>
      </w:r>
    </w:p>
    <w:p w14:paraId="6D4E2E64" w14:textId="77777777" w:rsidR="006350DD" w:rsidRPr="00266AA3" w:rsidRDefault="000C71DD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en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co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66AA3">
        <w:rPr>
          <w:rFonts w:asciiTheme="minorHAnsi" w:eastAsia="Arial" w:hAnsiTheme="minorHAnsi" w:cstheme="minorHAnsi"/>
          <w:sz w:val="22"/>
          <w:szCs w:val="22"/>
        </w:rPr>
        <w:t>ecti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</w:p>
    <w:p w14:paraId="6B56ABDC" w14:textId="77777777" w:rsidR="006350DD" w:rsidRPr="00266AA3" w:rsidRDefault="000C71D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on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70C08BC" w14:textId="77777777" w:rsidR="006350DD" w:rsidRPr="00266AA3" w:rsidRDefault="000C71DD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66AA3">
        <w:rPr>
          <w:rFonts w:asciiTheme="minorHAnsi" w:eastAsia="Arial" w:hAnsiTheme="minorHAnsi" w:cstheme="minorHAnsi"/>
          <w:sz w:val="22"/>
          <w:szCs w:val="22"/>
        </w:rPr>
        <w:t>ami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ati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z w:val="22"/>
          <w:szCs w:val="22"/>
        </w:rPr>
        <w:t>n and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su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66AA3">
        <w:rPr>
          <w:rFonts w:asciiTheme="minorHAnsi" w:eastAsia="Arial" w:hAnsiTheme="minorHAnsi" w:cstheme="minorHAnsi"/>
          <w:sz w:val="22"/>
          <w:szCs w:val="22"/>
        </w:rPr>
        <w:t>ery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su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>t</w:t>
      </w:r>
    </w:p>
    <w:p w14:paraId="23B81134" w14:textId="77777777" w:rsidR="006350DD" w:rsidRPr="00266AA3" w:rsidRDefault="000C71DD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er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66AA3">
        <w:rPr>
          <w:rFonts w:asciiTheme="minorHAnsi" w:eastAsia="Arial" w:hAnsiTheme="minorHAnsi" w:cstheme="minorHAnsi"/>
          <w:sz w:val="22"/>
          <w:szCs w:val="22"/>
        </w:rPr>
        <w:t>y</w:t>
      </w:r>
    </w:p>
    <w:p w14:paraId="6778C9EF" w14:textId="77777777" w:rsidR="006350DD" w:rsidRPr="00266AA3" w:rsidRDefault="006350DD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FE7D20F" w14:textId="77777777" w:rsidR="006350DD" w:rsidRPr="00266AA3" w:rsidRDefault="000C71D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DMI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 xml:space="preserve">TIVE 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SK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LS</w:t>
      </w:r>
    </w:p>
    <w:p w14:paraId="1B724312" w14:textId="77777777" w:rsidR="006350DD" w:rsidRPr="00266AA3" w:rsidRDefault="000C71DD">
      <w:pPr>
        <w:spacing w:before="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66AA3">
        <w:rPr>
          <w:rFonts w:asciiTheme="minorHAnsi" w:eastAsia="Arial" w:hAnsiTheme="minorHAnsi" w:cstheme="minorHAnsi"/>
          <w:sz w:val="22"/>
          <w:szCs w:val="22"/>
        </w:rPr>
        <w:t>cal b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ng</w:t>
      </w:r>
      <w:r w:rsidRPr="00266AA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66AA3">
        <w:rPr>
          <w:rFonts w:asciiTheme="minorHAnsi" w:eastAsia="Arial" w:hAnsiTheme="minorHAnsi" w:cstheme="minorHAnsi"/>
          <w:sz w:val="22"/>
          <w:szCs w:val="22"/>
        </w:rPr>
        <w:t>ng</w:t>
      </w:r>
    </w:p>
    <w:p w14:paraId="0983D72B" w14:textId="77777777" w:rsidR="006350DD" w:rsidRPr="00266AA3" w:rsidRDefault="000C71DD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66AA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66AA3">
        <w:rPr>
          <w:rFonts w:asciiTheme="minorHAnsi" w:eastAsia="Arial" w:hAnsiTheme="minorHAnsi" w:cstheme="minorHAnsi"/>
          <w:sz w:val="22"/>
          <w:szCs w:val="22"/>
        </w:rPr>
        <w:t>ce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sz w:val="22"/>
          <w:szCs w:val="22"/>
        </w:rPr>
        <w:t>,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z w:val="22"/>
          <w:szCs w:val="22"/>
        </w:rPr>
        <w:t>utl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z w:val="22"/>
          <w:szCs w:val="22"/>
        </w:rPr>
        <w:t>k</w:t>
      </w:r>
    </w:p>
    <w:p w14:paraId="21E246FE" w14:textId="77777777" w:rsidR="006350DD" w:rsidRPr="00266AA3" w:rsidRDefault="000C71D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t sch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uli</w:t>
      </w:r>
      <w:r w:rsidRPr="00266AA3">
        <w:rPr>
          <w:rFonts w:asciiTheme="minorHAnsi" w:eastAsia="Arial" w:hAnsiTheme="minorHAnsi" w:cstheme="minorHAnsi"/>
          <w:sz w:val="22"/>
          <w:szCs w:val="22"/>
        </w:rPr>
        <w:t>ng</w:t>
      </w:r>
    </w:p>
    <w:p w14:paraId="00CA44DC" w14:textId="77777777" w:rsidR="006350DD" w:rsidRPr="00266AA3" w:rsidRDefault="000C71DD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z w:val="22"/>
          <w:szCs w:val="22"/>
        </w:rPr>
        <w:t>ati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>ec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>ds</w:t>
      </w:r>
      <w:r w:rsidRPr="00266AA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nt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z w:val="22"/>
          <w:szCs w:val="22"/>
        </w:rPr>
        <w:t>nce</w:t>
      </w:r>
    </w:p>
    <w:p w14:paraId="6AC06371" w14:textId="77777777" w:rsidR="006350DD" w:rsidRPr="00266AA3" w:rsidRDefault="006350DD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1B3D6BE" w14:textId="77777777" w:rsidR="006350DD" w:rsidRPr="00266AA3" w:rsidRDefault="000C71D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CE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FI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B422386" w14:textId="77777777" w:rsidR="006350DD" w:rsidRPr="00266AA3" w:rsidRDefault="000C71D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ed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 C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F</w:t>
      </w:r>
      <w:r w:rsidRPr="00266AA3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266AA3">
        <w:rPr>
          <w:rFonts w:asciiTheme="minorHAnsi" w:eastAsia="Arial" w:hAnsiTheme="minorHAnsi" w:cstheme="minorHAnsi"/>
          <w:sz w:val="22"/>
          <w:szCs w:val="22"/>
        </w:rPr>
        <w:t>d,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eric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z w:val="22"/>
          <w:szCs w:val="22"/>
        </w:rPr>
        <w:t>ssoc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ati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</w:p>
    <w:p w14:paraId="54F9B24E" w14:textId="77777777" w:rsidR="00266AA3" w:rsidRDefault="00266AA3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</w:p>
    <w:p w14:paraId="2A9E7901" w14:textId="0A3A4B8E" w:rsidR="006350DD" w:rsidRPr="00266AA3" w:rsidRDefault="000C71DD" w:rsidP="00266AA3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LO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EN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EXPER</w:t>
      </w:r>
      <w:r w:rsidRPr="00266AA3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ENC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1C94F14F" w14:textId="77777777" w:rsidR="006350DD" w:rsidRPr="00266AA3" w:rsidRDefault="000C71D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 xml:space="preserve">ral 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266AA3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13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O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13</w:t>
      </w:r>
    </w:p>
    <w:p w14:paraId="18FA244A" w14:textId="77777777" w:rsidR="006350DD" w:rsidRPr="00266AA3" w:rsidRDefault="000C71DD">
      <w:pPr>
        <w:spacing w:before="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z w:val="22"/>
          <w:szCs w:val="22"/>
        </w:rPr>
        <w:t>ss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ern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>(</w:t>
      </w:r>
      <w:r w:rsidRPr="00266AA3">
        <w:rPr>
          <w:rFonts w:asciiTheme="minorHAnsi" w:eastAsia="Arial" w:hAnsiTheme="minorHAnsi" w:cstheme="minorHAnsi"/>
          <w:sz w:val="22"/>
          <w:szCs w:val="22"/>
        </w:rPr>
        <w:t>18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z w:val="22"/>
          <w:szCs w:val="22"/>
        </w:rPr>
        <w:t>ur u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266AA3">
        <w:rPr>
          <w:rFonts w:asciiTheme="minorHAnsi" w:eastAsia="Arial" w:hAnsiTheme="minorHAnsi" w:cstheme="minorHAnsi"/>
          <w:sz w:val="22"/>
          <w:szCs w:val="22"/>
        </w:rPr>
        <w:t>d e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er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sh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p)</w:t>
      </w:r>
    </w:p>
    <w:p w14:paraId="4F4EF463" w14:textId="77777777" w:rsidR="006350DD" w:rsidRPr="00266AA3" w:rsidRDefault="000C71DD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z w:val="22"/>
          <w:szCs w:val="22"/>
        </w:rPr>
        <w:t>sur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>ec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s’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al s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66AA3">
        <w:rPr>
          <w:rFonts w:asciiTheme="minorHAnsi" w:eastAsia="Arial" w:hAnsiTheme="minorHAnsi" w:cstheme="minorHAnsi"/>
          <w:sz w:val="22"/>
          <w:szCs w:val="22"/>
        </w:rPr>
        <w:t>ns</w:t>
      </w:r>
    </w:p>
    <w:p w14:paraId="23025B13" w14:textId="77777777" w:rsidR="006350DD" w:rsidRPr="00266AA3" w:rsidRDefault="000C71DD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ded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t care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as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z w:val="22"/>
          <w:szCs w:val="22"/>
        </w:rPr>
        <w:t>ed</w:t>
      </w:r>
    </w:p>
    <w:p w14:paraId="2C6CAAF7" w14:textId="77777777" w:rsidR="006350DD" w:rsidRPr="00266AA3" w:rsidRDefault="000C71D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sz w:val="22"/>
          <w:szCs w:val="22"/>
        </w:rPr>
        <w:t>ped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nta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 p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s’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>cords</w:t>
      </w:r>
    </w:p>
    <w:p w14:paraId="5FE78F02" w14:textId="77777777" w:rsidR="006350DD" w:rsidRPr="00266AA3" w:rsidRDefault="000C71DD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Labe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sz w:val="22"/>
          <w:szCs w:val="22"/>
        </w:rPr>
        <w:t>ed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66AA3">
        <w:rPr>
          <w:rFonts w:asciiTheme="minorHAnsi" w:eastAsia="Arial" w:hAnsiTheme="minorHAnsi" w:cstheme="minorHAnsi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266AA3">
        <w:rPr>
          <w:rFonts w:asciiTheme="minorHAnsi" w:eastAsia="Arial" w:hAnsiTheme="minorHAnsi" w:cstheme="minorHAnsi"/>
          <w:sz w:val="22"/>
          <w:szCs w:val="22"/>
        </w:rPr>
        <w:t>ed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sp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s</w:t>
      </w:r>
    </w:p>
    <w:p w14:paraId="5166324B" w14:textId="77777777" w:rsidR="006350DD" w:rsidRPr="00266AA3" w:rsidRDefault="006350DD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8A436AB" w14:textId="77777777" w:rsidR="006350DD" w:rsidRPr="00266AA3" w:rsidRDefault="000C71D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arg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66AA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s La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emb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0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12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t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ary</w:t>
      </w:r>
      <w:r w:rsidRPr="00266AA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13</w:t>
      </w:r>
    </w:p>
    <w:p w14:paraId="2ED22CA4" w14:textId="77777777" w:rsidR="006350DD" w:rsidRPr="00266AA3" w:rsidRDefault="000C71D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sz w:val="22"/>
          <w:szCs w:val="22"/>
        </w:rPr>
        <w:t>usto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ce As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z w:val="22"/>
          <w:szCs w:val="22"/>
        </w:rPr>
        <w:t>oc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50076658" w14:textId="77777777" w:rsidR="006350DD" w:rsidRPr="00266AA3" w:rsidRDefault="000C71D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266AA3">
        <w:rPr>
          <w:rFonts w:asciiTheme="minorHAnsi" w:eastAsia="Arial" w:hAnsiTheme="minorHAnsi" w:cstheme="minorHAnsi"/>
          <w:sz w:val="22"/>
          <w:szCs w:val="22"/>
        </w:rPr>
        <w:t>cu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ers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>et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>ns and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nt</w:t>
      </w:r>
      <w:r w:rsidRPr="00266AA3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z w:val="22"/>
          <w:szCs w:val="22"/>
        </w:rPr>
        <w:t>.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z w:val="22"/>
          <w:szCs w:val="22"/>
        </w:rPr>
        <w:t>er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66AA3">
        <w:rPr>
          <w:rFonts w:asciiTheme="minorHAnsi" w:eastAsia="Arial" w:hAnsiTheme="minorHAnsi" w:cstheme="minorHAnsi"/>
          <w:sz w:val="22"/>
          <w:szCs w:val="22"/>
        </w:rPr>
        <w:t>ed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6AA3">
        <w:rPr>
          <w:rFonts w:asciiTheme="minorHAnsi" w:eastAsia="Arial" w:hAnsiTheme="minorHAnsi" w:cstheme="minorHAnsi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80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cu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ers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ail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266AA3">
        <w:rPr>
          <w:rFonts w:asciiTheme="minorHAnsi" w:eastAsia="Arial" w:hAnsiTheme="minorHAnsi" w:cstheme="minorHAnsi"/>
          <w:sz w:val="22"/>
          <w:szCs w:val="22"/>
        </w:rPr>
        <w:t>.</w:t>
      </w:r>
    </w:p>
    <w:p w14:paraId="46EE24D8" w14:textId="77777777" w:rsidR="006350DD" w:rsidRPr="00266AA3" w:rsidRDefault="000C71DD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Ass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ed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g and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ng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>y</w:t>
      </w:r>
    </w:p>
    <w:p w14:paraId="39085B5E" w14:textId="77777777" w:rsidR="006350DD" w:rsidRPr="00266AA3" w:rsidRDefault="006350DD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0A60A61" w14:textId="77777777" w:rsidR="006350DD" w:rsidRPr="00266AA3" w:rsidRDefault="000C71D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EDU</w:t>
      </w:r>
      <w:r w:rsidRPr="00266AA3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4CE8EDED" w14:textId="77777777" w:rsidR="006350DD" w:rsidRPr="00266AA3" w:rsidRDefault="000C71DD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arr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J</w:t>
      </w:r>
    </w:p>
    <w:p w14:paraId="1EFC69E7" w14:textId="77777777" w:rsidR="006350DD" w:rsidRPr="00266AA3" w:rsidRDefault="000C71DD">
      <w:pPr>
        <w:spacing w:before="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i/>
          <w:sz w:val="22"/>
          <w:szCs w:val="22"/>
        </w:rPr>
        <w:t>ofess</w:t>
      </w:r>
      <w:r w:rsidRPr="00266AA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i/>
          <w:sz w:val="22"/>
          <w:szCs w:val="22"/>
        </w:rPr>
        <w:t xml:space="preserve">al </w:t>
      </w:r>
      <w:r w:rsidRPr="00266AA3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i/>
          <w:spacing w:val="-1"/>
          <w:sz w:val="22"/>
          <w:szCs w:val="22"/>
        </w:rPr>
        <w:t>di</w:t>
      </w:r>
      <w:r w:rsidRPr="00266AA3">
        <w:rPr>
          <w:rFonts w:asciiTheme="minorHAnsi" w:eastAsia="Arial" w:hAnsiTheme="minorHAnsi" w:cstheme="minorHAnsi"/>
          <w:i/>
          <w:sz w:val="22"/>
          <w:szCs w:val="22"/>
        </w:rPr>
        <w:t xml:space="preserve">cal </w:t>
      </w:r>
      <w:r w:rsidRPr="00266AA3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i/>
          <w:sz w:val="22"/>
          <w:szCs w:val="22"/>
        </w:rPr>
        <w:t>t d</w:t>
      </w:r>
      <w:r w:rsidRPr="00266AA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i/>
          <w:sz w:val="22"/>
          <w:szCs w:val="22"/>
        </w:rPr>
        <w:t>om</w:t>
      </w:r>
      <w:r w:rsidRPr="00266AA3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>r 2013</w:t>
      </w:r>
    </w:p>
    <w:p w14:paraId="54777D5C" w14:textId="77777777" w:rsidR="006350DD" w:rsidRPr="00266AA3" w:rsidRDefault="000C71DD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  <w:sectPr w:rsidR="006350DD" w:rsidRPr="00266AA3">
          <w:headerReference w:type="default" r:id="rId7"/>
          <w:footerReference w:type="default" r:id="rId8"/>
          <w:pgSz w:w="12240" w:h="15840"/>
          <w:pgMar w:top="2220" w:right="940" w:bottom="280" w:left="980" w:header="720" w:footer="792" w:gutter="0"/>
          <w:cols w:space="720"/>
        </w:sectPr>
      </w:pPr>
      <w:r w:rsidRPr="00266AA3">
        <w:rPr>
          <w:rFonts w:asciiTheme="minorHAnsi" w:eastAsia="Arial" w:hAnsiTheme="minorHAnsi" w:cstheme="minorHAnsi"/>
          <w:sz w:val="22"/>
          <w:szCs w:val="22"/>
        </w:rPr>
        <w:t>720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z w:val="22"/>
          <w:szCs w:val="22"/>
        </w:rPr>
        <w:t>ur pr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z w:val="22"/>
          <w:szCs w:val="22"/>
        </w:rPr>
        <w:t>gra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;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1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66AA3">
        <w:rPr>
          <w:rFonts w:asciiTheme="minorHAnsi" w:eastAsia="Arial" w:hAnsiTheme="minorHAnsi" w:cstheme="minorHAnsi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ernsh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sz w:val="22"/>
          <w:szCs w:val="22"/>
        </w:rPr>
        <w:t>ac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z w:val="22"/>
          <w:szCs w:val="22"/>
        </w:rPr>
        <w:t>t</w:t>
      </w:r>
    </w:p>
    <w:p w14:paraId="07112657" w14:textId="77777777" w:rsidR="006350DD" w:rsidRPr="00266AA3" w:rsidRDefault="006350D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F88B02" w14:textId="77777777" w:rsidR="006350DD" w:rsidRPr="00266AA3" w:rsidRDefault="006350DD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54F9966E" w14:textId="77777777" w:rsidR="006350DD" w:rsidRPr="00266AA3" w:rsidRDefault="000C71DD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266AA3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d R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h S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 xml:space="preserve">ol, 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266AA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J</w:t>
      </w:r>
    </w:p>
    <w:p w14:paraId="060CD77A" w14:textId="77777777" w:rsidR="006350DD" w:rsidRPr="00266AA3" w:rsidRDefault="000C71D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266AA3">
        <w:rPr>
          <w:rFonts w:asciiTheme="minorHAnsi" w:eastAsia="Arial" w:hAnsiTheme="minorHAnsi" w:cstheme="minorHAnsi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66AA3">
        <w:rPr>
          <w:rFonts w:asciiTheme="minorHAnsi" w:eastAsia="Arial" w:hAnsiTheme="minorHAnsi" w:cstheme="minorHAnsi"/>
          <w:sz w:val="22"/>
          <w:szCs w:val="22"/>
        </w:rPr>
        <w:t>oma,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2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66AA3">
        <w:rPr>
          <w:rFonts w:asciiTheme="minorHAnsi" w:eastAsia="Arial" w:hAnsiTheme="minorHAnsi" w:cstheme="minorHAnsi"/>
          <w:sz w:val="22"/>
          <w:szCs w:val="22"/>
        </w:rPr>
        <w:t>12</w:t>
      </w:r>
    </w:p>
    <w:p w14:paraId="35B30ACF" w14:textId="77777777" w:rsidR="006350DD" w:rsidRPr="00266AA3" w:rsidRDefault="006350DD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0B2767A" w14:textId="77777777" w:rsidR="006350DD" w:rsidRPr="00266AA3" w:rsidRDefault="000C71D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RE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266AA3">
        <w:rPr>
          <w:rFonts w:asciiTheme="minorHAnsi" w:eastAsia="Arial" w:hAnsiTheme="minorHAnsi" w:cstheme="minorHAnsi"/>
          <w:b/>
          <w:spacing w:val="-1"/>
          <w:sz w:val="22"/>
          <w:szCs w:val="22"/>
        </w:rPr>
        <w:t>ERENC</w:t>
      </w:r>
      <w:r w:rsidRPr="00266AA3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977E08A" w14:textId="77777777" w:rsidR="006350DD" w:rsidRPr="00266AA3" w:rsidRDefault="000C71DD">
      <w:pPr>
        <w:spacing w:before="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z w:val="22"/>
          <w:szCs w:val="22"/>
        </w:rPr>
        <w:t>Jo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oe, 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66AA3">
        <w:rPr>
          <w:rFonts w:asciiTheme="minorHAnsi" w:eastAsia="Arial" w:hAnsiTheme="minorHAnsi" w:cstheme="minorHAnsi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sz w:val="22"/>
          <w:szCs w:val="22"/>
        </w:rPr>
        <w:t>ar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z w:val="22"/>
          <w:szCs w:val="22"/>
        </w:rPr>
        <w:t>ch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z w:val="22"/>
          <w:szCs w:val="22"/>
        </w:rPr>
        <w:t>ol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z w:val="22"/>
          <w:szCs w:val="22"/>
        </w:rPr>
        <w:t>f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266AA3">
        <w:rPr>
          <w:rFonts w:asciiTheme="minorHAnsi" w:eastAsia="Arial" w:hAnsiTheme="minorHAnsi" w:cstheme="minorHAnsi"/>
          <w:sz w:val="22"/>
          <w:szCs w:val="22"/>
        </w:rPr>
        <w:t>us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>: 8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66AA3">
        <w:rPr>
          <w:rFonts w:asciiTheme="minorHAnsi" w:eastAsia="Arial" w:hAnsiTheme="minorHAnsi" w:cstheme="minorHAnsi"/>
          <w:sz w:val="22"/>
          <w:szCs w:val="22"/>
        </w:rPr>
        <w:t>0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z w:val="22"/>
          <w:szCs w:val="22"/>
        </w:rPr>
        <w:t>51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z w:val="22"/>
          <w:szCs w:val="22"/>
        </w:rPr>
        <w:t>7920</w:t>
      </w:r>
    </w:p>
    <w:p w14:paraId="16EDED25" w14:textId="77777777" w:rsidR="006350DD" w:rsidRPr="00266AA3" w:rsidRDefault="000C71DD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66AA3">
        <w:rPr>
          <w:rFonts w:asciiTheme="minorHAnsi" w:eastAsia="Arial" w:hAnsiTheme="minorHAnsi" w:cstheme="minorHAnsi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z w:val="22"/>
          <w:szCs w:val="22"/>
        </w:rPr>
        <w:t>a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66AA3">
        <w:rPr>
          <w:rFonts w:asciiTheme="minorHAnsi" w:eastAsia="Arial" w:hAnsiTheme="minorHAnsi" w:cstheme="minorHAnsi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>,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66AA3">
        <w:rPr>
          <w:rFonts w:asciiTheme="minorHAnsi" w:eastAsia="Arial" w:hAnsiTheme="minorHAnsi" w:cstheme="minorHAnsi"/>
          <w:sz w:val="22"/>
          <w:szCs w:val="22"/>
        </w:rPr>
        <w:t>ernsh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266AA3">
        <w:rPr>
          <w:rFonts w:asciiTheme="minorHAnsi" w:eastAsia="Arial" w:hAnsiTheme="minorHAnsi" w:cstheme="minorHAnsi"/>
          <w:sz w:val="22"/>
          <w:szCs w:val="22"/>
        </w:rPr>
        <w:t>u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z w:val="22"/>
          <w:szCs w:val="22"/>
        </w:rPr>
        <w:t>er</w:t>
      </w:r>
      <w:r w:rsidRPr="00266AA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66AA3">
        <w:rPr>
          <w:rFonts w:asciiTheme="minorHAnsi" w:eastAsia="Arial" w:hAnsiTheme="minorHAnsi" w:cstheme="minorHAnsi"/>
          <w:sz w:val="22"/>
          <w:szCs w:val="22"/>
        </w:rPr>
        <w:t>sor,</w:t>
      </w:r>
      <w:r w:rsidRPr="00266AA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66AA3">
        <w:rPr>
          <w:rFonts w:asciiTheme="minorHAnsi" w:eastAsia="Arial" w:hAnsiTheme="minorHAnsi" w:cstheme="minorHAnsi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66AA3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sz w:val="22"/>
          <w:szCs w:val="22"/>
        </w:rPr>
        <w:t>os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pit</w:t>
      </w:r>
      <w:r w:rsidRPr="00266AA3">
        <w:rPr>
          <w:rFonts w:asciiTheme="minorHAnsi" w:eastAsia="Arial" w:hAnsiTheme="minorHAnsi" w:cstheme="minorHAnsi"/>
          <w:sz w:val="22"/>
          <w:szCs w:val="22"/>
        </w:rPr>
        <w:t>al,</w:t>
      </w:r>
      <w:r w:rsidRPr="00266AA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66AA3">
        <w:rPr>
          <w:rFonts w:asciiTheme="minorHAnsi" w:eastAsia="Arial" w:hAnsiTheme="minorHAnsi" w:cstheme="minorHAnsi"/>
          <w:sz w:val="22"/>
          <w:szCs w:val="22"/>
        </w:rPr>
        <w:t>h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66AA3">
        <w:rPr>
          <w:rFonts w:asciiTheme="minorHAnsi" w:eastAsia="Arial" w:hAnsiTheme="minorHAnsi" w:cstheme="minorHAnsi"/>
          <w:sz w:val="22"/>
          <w:szCs w:val="22"/>
        </w:rPr>
        <w:t>n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66AA3">
        <w:rPr>
          <w:rFonts w:asciiTheme="minorHAnsi" w:eastAsia="Arial" w:hAnsiTheme="minorHAnsi" w:cstheme="minorHAnsi"/>
          <w:sz w:val="22"/>
          <w:szCs w:val="22"/>
        </w:rPr>
        <w:t>: 6</w:t>
      </w:r>
      <w:r w:rsidRPr="00266AA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66AA3">
        <w:rPr>
          <w:rFonts w:asciiTheme="minorHAnsi" w:eastAsia="Arial" w:hAnsiTheme="minorHAnsi" w:cstheme="minorHAnsi"/>
          <w:sz w:val="22"/>
          <w:szCs w:val="22"/>
        </w:rPr>
        <w:t>9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z w:val="22"/>
          <w:szCs w:val="22"/>
        </w:rPr>
        <w:t>11</w:t>
      </w:r>
      <w:r w:rsidRPr="00266AA3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266AA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66AA3">
        <w:rPr>
          <w:rFonts w:asciiTheme="minorHAnsi" w:eastAsia="Arial" w:hAnsiTheme="minorHAnsi" w:cstheme="minorHAnsi"/>
          <w:sz w:val="22"/>
          <w:szCs w:val="22"/>
        </w:rPr>
        <w:t>1111</w:t>
      </w:r>
    </w:p>
    <w:sectPr w:rsidR="006350DD" w:rsidRPr="00266AA3">
      <w:pgSz w:w="12240" w:h="15840"/>
      <w:pgMar w:top="2220" w:right="940" w:bottom="280" w:left="980" w:header="720" w:footer="7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39FBD" w14:textId="77777777" w:rsidR="000C71DD" w:rsidRDefault="000C71DD">
      <w:r>
        <w:separator/>
      </w:r>
    </w:p>
  </w:endnote>
  <w:endnote w:type="continuationSeparator" w:id="0">
    <w:p w14:paraId="32AD22D6" w14:textId="77777777" w:rsidR="000C71DD" w:rsidRDefault="000C7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2501A" w14:textId="1D76B013" w:rsidR="006350DD" w:rsidRDefault="00C92F20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C3D7A5F" wp14:editId="2CB100C1">
              <wp:simplePos x="0" y="0"/>
              <wp:positionH relativeFrom="page">
                <wp:posOffset>831850</wp:posOffset>
              </wp:positionH>
              <wp:positionV relativeFrom="page">
                <wp:posOffset>9415780</wp:posOffset>
              </wp:positionV>
              <wp:extent cx="6111240" cy="480695"/>
              <wp:effectExtent l="3175" t="0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1240" cy="480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8C5AB7" w14:textId="77777777" w:rsidR="006350DD" w:rsidRDefault="000C71DD">
                          <w:pPr>
                            <w:spacing w:line="240" w:lineRule="exact"/>
                            <w:ind w:left="3205" w:right="3206"/>
                            <w:jc w:val="center"/>
                            <w:rPr>
                              <w:rFonts w:ascii="Verdana" w:eastAsia="Verdana" w:hAnsi="Verdana" w:cs="Verdana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z w:val="22"/>
                              <w:szCs w:val="22"/>
                            </w:rPr>
                            <w:t>H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pacing w:val="-1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pacing w:val="1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pacing w:val="-1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z w:val="22"/>
                              <w:szCs w:val="22"/>
                            </w:rPr>
                            <w:t xml:space="preserve">s 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pacing w:val="-1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z w:val="22"/>
                              <w:szCs w:val="22"/>
                            </w:rPr>
                            <w:t>ch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pacing w:val="-3"/>
                              <w:sz w:val="22"/>
                              <w:szCs w:val="22"/>
                            </w:rPr>
                            <w:t>o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z w:val="22"/>
                              <w:szCs w:val="22"/>
                            </w:rPr>
                            <w:t>ol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pacing w:val="-2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z w:val="22"/>
                              <w:szCs w:val="22"/>
                            </w:rPr>
                            <w:t>of B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pacing w:val="-2"/>
                              <w:sz w:val="22"/>
                              <w:szCs w:val="22"/>
                            </w:rPr>
                            <w:t>u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pacing w:val="1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pacing w:val="-1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pacing w:val="1"/>
                              <w:sz w:val="22"/>
                              <w:szCs w:val="22"/>
                            </w:rPr>
                            <w:t>n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pacing w:val="-3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pacing w:val="1"/>
                              <w:sz w:val="22"/>
                              <w:szCs w:val="22"/>
                            </w:rPr>
                            <w:t>s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color w:val="7E1A1C"/>
                              <w:sz w:val="22"/>
                              <w:szCs w:val="22"/>
                            </w:rPr>
                            <w:t>s</w:t>
                          </w:r>
                        </w:p>
                        <w:p w14:paraId="1C80EDE8" w14:textId="77777777" w:rsidR="006350DD" w:rsidRDefault="006350DD">
                          <w:pPr>
                            <w:spacing w:line="100" w:lineRule="exact"/>
                            <w:rPr>
                              <w:sz w:val="10"/>
                              <w:szCs w:val="10"/>
                            </w:rPr>
                          </w:pPr>
                        </w:p>
                        <w:p w14:paraId="1933A571" w14:textId="77777777" w:rsidR="006350DD" w:rsidRDefault="000C71DD">
                          <w:pPr>
                            <w:ind w:left="405" w:right="410"/>
                            <w:jc w:val="center"/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eastAsia="Verdana" w:hAnsi="Verdana" w:cs="Verdana"/>
                              <w:b/>
                              <w:spacing w:val="1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sz w:val="16"/>
                              <w:szCs w:val="16"/>
                            </w:rPr>
                            <w:t xml:space="preserve">J: 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h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r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r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 xml:space="preserve">y 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Hil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 xml:space="preserve">l 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8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5</w:t>
                          </w:r>
                          <w:r>
                            <w:rPr>
                              <w:rFonts w:ascii="Verdana" w:eastAsia="Verdana" w:hAnsi="Verdana" w:cs="Verdana"/>
                              <w:spacing w:val="2"/>
                              <w:sz w:val="16"/>
                              <w:szCs w:val="16"/>
                            </w:rPr>
                            <w:t>6</w:t>
                          </w:r>
                          <w:r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6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6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-53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w:t>⦁</w:t>
                          </w:r>
                          <w:r>
                            <w:rPr>
                              <w:rFonts w:ascii="Cambria Math" w:eastAsia="Cambria Math" w:hAnsi="Cambria Math" w:cs="Cambria Math"/>
                              <w:spacing w:val="2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Lin</w:t>
                          </w:r>
                          <w:r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</w:rPr>
                            <w:t>w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 xml:space="preserve">d 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6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09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-92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7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-4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 xml:space="preserve">0 </w:t>
                          </w:r>
                          <w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w:t>⦁</w:t>
                          </w:r>
                          <w:r>
                            <w:rPr>
                              <w:rFonts w:ascii="Cambria Math" w:eastAsia="Cambria Math" w:hAnsi="Cambria Math" w:cs="Cambria Math"/>
                              <w:spacing w:val="2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</w:rPr>
                            <w:t>H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a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ilt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 xml:space="preserve">n 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6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Verdana" w:eastAsia="Verdana" w:hAnsi="Verdana" w:cs="Verdana"/>
                              <w:spacing w:val="2"/>
                              <w:sz w:val="16"/>
                              <w:szCs w:val="16"/>
                            </w:rPr>
                            <w:t>9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-58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6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-9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 xml:space="preserve">4 </w:t>
                          </w:r>
                          <w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w:t>⦁</w:t>
                          </w:r>
                          <w:r>
                            <w:rPr>
                              <w:rFonts w:ascii="Cambria Math" w:eastAsia="Cambria Math" w:hAnsi="Cambria Math" w:cs="Cambria Math"/>
                              <w:spacing w:val="2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rh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ees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8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5</w:t>
                          </w:r>
                          <w:r>
                            <w:rPr>
                              <w:rFonts w:ascii="Verdana" w:eastAsia="Verdana" w:hAnsi="Verdana" w:cs="Verdana"/>
                              <w:spacing w:val="2"/>
                              <w:sz w:val="16"/>
                              <w:szCs w:val="16"/>
                            </w:rPr>
                            <w:t>6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-30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9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-3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7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1</w:t>
                          </w:r>
                        </w:p>
                        <w:p w14:paraId="6D5E9074" w14:textId="77777777" w:rsidR="006350DD" w:rsidRDefault="000C71DD">
                          <w:pPr>
                            <w:ind w:left="-12" w:right="-12"/>
                            <w:jc w:val="center"/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eastAsia="Verdana" w:hAnsi="Verdana" w:cs="Verdana"/>
                              <w:b/>
                              <w:spacing w:val="1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sz w:val="16"/>
                              <w:szCs w:val="16"/>
                            </w:rPr>
                            <w:t>E: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spacing w:val="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Wil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in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g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-4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78</w:t>
                          </w:r>
                          <w:r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8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89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Verdana" w:eastAsia="Verdana" w:hAnsi="Verdana" w:cs="Verdana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w:t>⦁</w:t>
                          </w:r>
                          <w:r>
                            <w:rPr>
                              <w:rFonts w:ascii="Cambria Math" w:eastAsia="Cambria Math" w:hAnsi="Cambria Math" w:cs="Cambria Math"/>
                              <w:spacing w:val="18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er</w:t>
                          </w:r>
                          <w:r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-6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74</w:t>
                          </w:r>
                          <w:r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8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06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Verdana" w:eastAsia="Verdana" w:hAnsi="Verdana" w:cs="Verdana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w:t>⦁</w:t>
                          </w:r>
                          <w:r>
                            <w:rPr>
                              <w:rFonts w:ascii="Cambria Math" w:eastAsia="Cambria Math" w:hAnsi="Cambria Math" w:cs="Cambria Math"/>
                              <w:spacing w:val="2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sz w:val="16"/>
                              <w:szCs w:val="16"/>
                            </w:rPr>
                            <w:t>P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spacing w:val="-3"/>
                              <w:sz w:val="16"/>
                              <w:szCs w:val="16"/>
                            </w:rPr>
                            <w:t>A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spacing w:val="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U</w:t>
                          </w:r>
                          <w:r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</w:rPr>
                            <w:t>p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p</w:t>
                          </w:r>
                          <w:r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 xml:space="preserve">r 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ar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by</w:t>
                          </w:r>
                          <w:r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4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8</w:t>
                          </w:r>
                          <w:r>
                            <w:rPr>
                              <w:rFonts w:ascii="Verdana" w:eastAsia="Verdana" w:hAnsi="Verdana" w:cs="Verdana"/>
                              <w:spacing w:val="2"/>
                              <w:sz w:val="16"/>
                              <w:szCs w:val="16"/>
                            </w:rPr>
                            <w:t>4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-4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63</w:t>
                          </w:r>
                          <w:r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80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 xml:space="preserve">0 </w:t>
                          </w:r>
                          <w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w:t>⦁</w:t>
                          </w:r>
                          <w:r>
                            <w:rPr>
                              <w:rFonts w:ascii="Cambria Math" w:eastAsia="Cambria Math" w:hAnsi="Cambria Math" w:cs="Cambria Math"/>
                              <w:spacing w:val="2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spacing w:val="-1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rFonts w:ascii="Verdana" w:eastAsia="Verdana" w:hAnsi="Verdana" w:cs="Verdana"/>
                              <w:b/>
                              <w:spacing w:val="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a</w:t>
                          </w:r>
                          <w:r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b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ur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 xml:space="preserve">y 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Verdana" w:eastAsia="Verdana" w:hAnsi="Verdana" w:cs="Verdana"/>
                              <w:spacing w:val="2"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-79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7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-1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4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6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3D7A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5.5pt;margin-top:741.4pt;width:481.2pt;height:37.8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" filled="f" stroked="f">
              <v:textbox inset="0,0,0,0">
                <w:txbxContent>
                  <w:p w14:paraId="4D8C5AB7" w14:textId="77777777" w:rsidR="006350DD" w:rsidRDefault="000C71DD">
                    <w:pPr>
                      <w:spacing w:line="240" w:lineRule="exact"/>
                      <w:ind w:left="3205" w:right="3206"/>
                      <w:jc w:val="center"/>
                      <w:rPr>
                        <w:rFonts w:ascii="Verdana" w:eastAsia="Verdana" w:hAnsi="Verdana" w:cs="Verdana"/>
                        <w:sz w:val="22"/>
                        <w:szCs w:val="22"/>
                      </w:rPr>
                    </w:pPr>
                    <w:r>
                      <w:rPr>
                        <w:rFonts w:ascii="Verdana" w:eastAsia="Verdana" w:hAnsi="Verdana" w:cs="Verdana"/>
                        <w:b/>
                        <w:color w:val="7E1A1C"/>
                        <w:sz w:val="22"/>
                        <w:szCs w:val="22"/>
                      </w:rPr>
                      <w:t>H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pacing w:val="-1"/>
                        <w:sz w:val="22"/>
                        <w:szCs w:val="22"/>
                      </w:rPr>
                      <w:t>a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z w:val="22"/>
                        <w:szCs w:val="22"/>
                      </w:rPr>
                      <w:t>r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pacing w:val="1"/>
                        <w:sz w:val="22"/>
                        <w:szCs w:val="22"/>
                      </w:rPr>
                      <w:t>r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pacing w:val="-1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z w:val="22"/>
                        <w:szCs w:val="22"/>
                      </w:rPr>
                      <w:t xml:space="preserve">s 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pacing w:val="-1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z w:val="22"/>
                        <w:szCs w:val="22"/>
                      </w:rPr>
                      <w:t>ch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pacing w:val="-3"/>
                        <w:sz w:val="22"/>
                        <w:szCs w:val="22"/>
                      </w:rPr>
                      <w:t>o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z w:val="22"/>
                        <w:szCs w:val="22"/>
                      </w:rPr>
                      <w:t>ol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z w:val="22"/>
                        <w:szCs w:val="22"/>
                      </w:rPr>
                      <w:t>of B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pacing w:val="-2"/>
                        <w:sz w:val="22"/>
                        <w:szCs w:val="22"/>
                      </w:rPr>
                      <w:t>u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pacing w:val="1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pacing w:val="-1"/>
                        <w:sz w:val="22"/>
                        <w:szCs w:val="22"/>
                      </w:rPr>
                      <w:t>i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pacing w:val="1"/>
                        <w:sz w:val="22"/>
                        <w:szCs w:val="22"/>
                      </w:rPr>
                      <w:t>n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pacing w:val="-3"/>
                        <w:sz w:val="22"/>
                        <w:szCs w:val="22"/>
                      </w:rPr>
                      <w:t>e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pacing w:val="1"/>
                        <w:sz w:val="22"/>
                        <w:szCs w:val="22"/>
                      </w:rPr>
                      <w:t>s</w:t>
                    </w:r>
                    <w:r>
                      <w:rPr>
                        <w:rFonts w:ascii="Verdana" w:eastAsia="Verdana" w:hAnsi="Verdana" w:cs="Verdana"/>
                        <w:b/>
                        <w:color w:val="7E1A1C"/>
                        <w:sz w:val="22"/>
                        <w:szCs w:val="22"/>
                      </w:rPr>
                      <w:t>s</w:t>
                    </w:r>
                  </w:p>
                  <w:p w14:paraId="1C80EDE8" w14:textId="77777777" w:rsidR="006350DD" w:rsidRDefault="006350DD">
                    <w:pPr>
                      <w:spacing w:line="100" w:lineRule="exact"/>
                      <w:rPr>
                        <w:sz w:val="10"/>
                        <w:szCs w:val="10"/>
                      </w:rPr>
                    </w:pPr>
                  </w:p>
                  <w:p w14:paraId="1933A571" w14:textId="77777777" w:rsidR="006350DD" w:rsidRDefault="000C71DD">
                    <w:pPr>
                      <w:ind w:left="405" w:right="410"/>
                      <w:jc w:val="center"/>
                      <w:rPr>
                        <w:rFonts w:ascii="Verdana" w:eastAsia="Verdana" w:hAnsi="Verdana" w:cs="Verdana"/>
                        <w:sz w:val="16"/>
                        <w:szCs w:val="16"/>
                      </w:rPr>
                    </w:pPr>
                    <w:r>
                      <w:rPr>
                        <w:rFonts w:ascii="Verdana" w:eastAsia="Verdana" w:hAnsi="Verdana" w:cs="Verdana"/>
                        <w:b/>
                        <w:spacing w:val="1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Verdana" w:eastAsia="Verdana" w:hAnsi="Verdana" w:cs="Verdana"/>
                        <w:b/>
                        <w:sz w:val="16"/>
                        <w:szCs w:val="16"/>
                      </w:rPr>
                      <w:t xml:space="preserve">J: 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h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 xml:space="preserve">y 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Hil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 xml:space="preserve">l 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8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5</w:t>
                    </w:r>
                    <w:r>
                      <w:rPr>
                        <w:rFonts w:ascii="Verdana" w:eastAsia="Verdana" w:hAnsi="Verdana" w:cs="Verdana"/>
                        <w:spacing w:val="2"/>
                        <w:sz w:val="16"/>
                        <w:szCs w:val="16"/>
                      </w:rPr>
                      <w:t>6</w:t>
                    </w:r>
                    <w:r>
                      <w:rPr>
                        <w:rFonts w:ascii="Verdana" w:eastAsia="Verdana" w:hAnsi="Verdana" w:cs="Verdana"/>
                        <w:spacing w:val="-3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6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6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2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-53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w:t>⦁</w:t>
                    </w:r>
                    <w:r>
                      <w:rPr>
                        <w:rFonts w:ascii="Cambria Math" w:eastAsia="Cambria Math" w:hAnsi="Cambria Math" w:cs="Cambria Math"/>
                        <w:spacing w:val="2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Lin</w:t>
                    </w:r>
                    <w:r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</w:rPr>
                      <w:t>w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 xml:space="preserve">d 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6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09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-92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7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-4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3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 xml:space="preserve">0 </w:t>
                    </w:r>
                    <w: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w:t>⦁</w:t>
                    </w:r>
                    <w:r>
                      <w:rPr>
                        <w:rFonts w:ascii="Cambria Math" w:eastAsia="Cambria Math" w:hAnsi="Cambria Math" w:cs="Cambria Math"/>
                        <w:spacing w:val="2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pacing w:val="-3"/>
                        <w:sz w:val="16"/>
                        <w:szCs w:val="16"/>
                      </w:rPr>
                      <w:t>H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ilt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 xml:space="preserve">n 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6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Verdana" w:eastAsia="Verdana" w:hAnsi="Verdana" w:cs="Verdana"/>
                        <w:spacing w:val="2"/>
                        <w:sz w:val="16"/>
                        <w:szCs w:val="16"/>
                      </w:rPr>
                      <w:t>9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-58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6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-9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 xml:space="preserve">4 </w:t>
                    </w:r>
                    <w: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w:t>⦁</w:t>
                    </w:r>
                    <w:r>
                      <w:rPr>
                        <w:rFonts w:ascii="Cambria Math" w:eastAsia="Cambria Math" w:hAnsi="Cambria Math" w:cs="Cambria Math"/>
                        <w:spacing w:val="2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rh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ees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8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5</w:t>
                    </w:r>
                    <w:r>
                      <w:rPr>
                        <w:rFonts w:ascii="Verdana" w:eastAsia="Verdana" w:hAnsi="Verdana" w:cs="Verdana"/>
                        <w:spacing w:val="2"/>
                        <w:sz w:val="16"/>
                        <w:szCs w:val="16"/>
                      </w:rPr>
                      <w:t>6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-30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9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-3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7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1</w:t>
                    </w:r>
                  </w:p>
                  <w:p w14:paraId="6D5E9074" w14:textId="77777777" w:rsidR="006350DD" w:rsidRDefault="000C71DD">
                    <w:pPr>
                      <w:ind w:left="-12" w:right="-12"/>
                      <w:jc w:val="center"/>
                      <w:rPr>
                        <w:rFonts w:ascii="Verdana" w:eastAsia="Verdana" w:hAnsi="Verdana" w:cs="Verdana"/>
                        <w:sz w:val="16"/>
                        <w:szCs w:val="16"/>
                      </w:rPr>
                    </w:pPr>
                    <w:r>
                      <w:rPr>
                        <w:rFonts w:ascii="Verdana" w:eastAsia="Verdana" w:hAnsi="Verdana" w:cs="Verdana"/>
                        <w:b/>
                        <w:spacing w:val="1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Verdana" w:eastAsia="Verdana" w:hAnsi="Verdana" w:cs="Verdana"/>
                        <w:b/>
                        <w:sz w:val="16"/>
                        <w:szCs w:val="16"/>
                      </w:rPr>
                      <w:t>E:</w:t>
                    </w:r>
                    <w:r>
                      <w:rPr>
                        <w:rFonts w:ascii="Verdana" w:eastAsia="Verdana" w:hAnsi="Verdana" w:cs="Verdana"/>
                        <w:b/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Wil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in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g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3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2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-4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78</w:t>
                    </w:r>
                    <w:r>
                      <w:rPr>
                        <w:rFonts w:ascii="Verdana" w:eastAsia="Verdana" w:hAnsi="Verdana" w:cs="Verdana"/>
                        <w:spacing w:val="-3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8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89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Verdana" w:eastAsia="Verdana" w:hAnsi="Verdana" w:cs="Verdana"/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w:t>⦁</w:t>
                    </w:r>
                    <w:r>
                      <w:rPr>
                        <w:rFonts w:ascii="Cambria Math" w:eastAsia="Cambria Math" w:hAnsi="Cambria Math" w:cs="Cambria Math"/>
                        <w:spacing w:val="18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er</w:t>
                    </w:r>
                    <w:r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3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2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-6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74</w:t>
                    </w:r>
                    <w:r>
                      <w:rPr>
                        <w:rFonts w:ascii="Verdana" w:eastAsia="Verdana" w:hAnsi="Verdana" w:cs="Verdana"/>
                        <w:spacing w:val="-3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8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06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Verdana" w:eastAsia="Verdana" w:hAnsi="Verdana" w:cs="Verdana"/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w:t>⦁</w:t>
                    </w:r>
                    <w:r>
                      <w:rPr>
                        <w:rFonts w:ascii="Cambria Math" w:eastAsia="Cambria Math" w:hAnsi="Cambria Math" w:cs="Cambria Math"/>
                        <w:spacing w:val="2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b/>
                        <w:sz w:val="16"/>
                        <w:szCs w:val="16"/>
                      </w:rPr>
                      <w:t>P</w:t>
                    </w:r>
                    <w:r>
                      <w:rPr>
                        <w:rFonts w:ascii="Verdana" w:eastAsia="Verdana" w:hAnsi="Verdana" w:cs="Verdana"/>
                        <w:b/>
                        <w:spacing w:val="-3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Verdana" w:eastAsia="Verdana" w:hAnsi="Verdana" w:cs="Verdana"/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rFonts w:ascii="Verdana" w:eastAsia="Verdana" w:hAnsi="Verdana" w:cs="Verdana"/>
                        <w:b/>
                        <w:spacing w:val="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</w:rPr>
                      <w:t>p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p</w:t>
                    </w:r>
                    <w:r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 xml:space="preserve">r 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ar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by</w:t>
                    </w:r>
                    <w:r>
                      <w:rPr>
                        <w:rFonts w:ascii="Verdana" w:eastAsia="Verdana" w:hAnsi="Verdana" w:cs="Verdana"/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4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8</w:t>
                    </w:r>
                    <w:r>
                      <w:rPr>
                        <w:rFonts w:ascii="Verdana" w:eastAsia="Verdana" w:hAnsi="Verdana" w:cs="Verdana"/>
                        <w:spacing w:val="2"/>
                        <w:sz w:val="16"/>
                        <w:szCs w:val="16"/>
                      </w:rPr>
                      <w:t>4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-4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63</w:t>
                    </w:r>
                    <w:r>
                      <w:rPr>
                        <w:rFonts w:ascii="Verdana" w:eastAsia="Verdana" w:hAnsi="Verdana" w:cs="Verdana"/>
                        <w:spacing w:val="-3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3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80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 xml:space="preserve">0 </w:t>
                    </w:r>
                    <w: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w:t>⦁</w:t>
                    </w:r>
                    <w:r>
                      <w:rPr>
                        <w:rFonts w:ascii="Cambria Math" w:eastAsia="Cambria Math" w:hAnsi="Cambria Math" w:cs="Cambria Math"/>
                        <w:spacing w:val="2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b/>
                        <w:spacing w:val="-1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Verdana" w:eastAsia="Verdana" w:hAnsi="Verdana" w:cs="Verdana"/>
                        <w:b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Verdana" w:eastAsia="Verdana" w:hAnsi="Verdana" w:cs="Verdana"/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rFonts w:ascii="Verdana" w:eastAsia="Verdana" w:hAnsi="Verdana" w:cs="Verdana"/>
                        <w:b/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Verdana" w:eastAsia="Verdana" w:hAnsi="Verdana" w:cs="Verdana"/>
                        <w:spacing w:val="-3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b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ur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 xml:space="preserve">y 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2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Verdana" w:eastAsia="Verdana" w:hAnsi="Verdana" w:cs="Verdana"/>
                        <w:spacing w:val="2"/>
                        <w:sz w:val="16"/>
                        <w:szCs w:val="16"/>
                      </w:rPr>
                      <w:t>3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-79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7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-1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4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6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BEF79" w14:textId="77777777" w:rsidR="000C71DD" w:rsidRDefault="000C71DD">
      <w:r>
        <w:separator/>
      </w:r>
    </w:p>
  </w:footnote>
  <w:footnote w:type="continuationSeparator" w:id="0">
    <w:p w14:paraId="4F2C5B13" w14:textId="77777777" w:rsidR="000C71DD" w:rsidRDefault="000C7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58E10" w14:textId="4CBBBCCE" w:rsidR="006350DD" w:rsidRDefault="006350DD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261B27"/>
    <w:multiLevelType w:val="multilevel"/>
    <w:tmpl w:val="E164797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0DD"/>
    <w:rsid w:val="000C71DD"/>
    <w:rsid w:val="00266AA3"/>
    <w:rsid w:val="006350DD"/>
    <w:rsid w:val="00C9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C9FCAD"/>
  <w15:docId w15:val="{B65BF439-5FD7-4367-A14F-D8EEF379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2021-05-27T11:43:00Z</dcterms:created>
  <dcterms:modified xsi:type="dcterms:W3CDTF">2021-05-27T11:55:00Z</dcterms:modified>
</cp:coreProperties>
</file>